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7E2D2" w14:textId="77777777" w:rsidR="002F59B4" w:rsidRPr="00A82B09" w:rsidRDefault="002F59B4">
      <w:pPr>
        <w:pStyle w:val="Textoindependiente"/>
        <w:rPr>
          <w:rFonts w:ascii="Arial" w:hAnsi="Arial" w:cs="Arial"/>
        </w:rPr>
      </w:pPr>
    </w:p>
    <w:p w14:paraId="1B557FB0" w14:textId="77777777" w:rsidR="002F59B4" w:rsidRPr="008445B1" w:rsidRDefault="002F59B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3A103DE8" w14:textId="77777777" w:rsidR="002F59B4" w:rsidRPr="008445B1" w:rsidRDefault="002F59B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6F4E43">
        <w:rPr>
          <w:rFonts w:ascii="Arial" w:hAnsi="Arial" w:cs="Arial"/>
          <w:noProof/>
        </w:rPr>
        <w:t>JOSE FRANCISCO ARCILA ROJAS</w:t>
      </w:r>
      <w:r w:rsidRPr="008445B1">
        <w:rPr>
          <w:rFonts w:ascii="Arial" w:hAnsi="Arial" w:cs="Arial"/>
        </w:rPr>
        <w:tab/>
      </w:r>
    </w:p>
    <w:p w14:paraId="1C23C540" w14:textId="77777777" w:rsidR="002F59B4" w:rsidRPr="008445B1" w:rsidRDefault="002F59B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6F4E43">
        <w:rPr>
          <w:rFonts w:ascii="Arial" w:hAnsi="Arial" w:cs="Arial"/>
          <w:noProof/>
        </w:rPr>
        <w:t>1144209178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2352E52B" w14:textId="77777777" w:rsidR="002F59B4" w:rsidRPr="008445B1" w:rsidRDefault="002F59B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6F4E43">
        <w:rPr>
          <w:rFonts w:ascii="Arial" w:hAnsi="Arial" w:cs="Arial"/>
          <w:noProof/>
          <w:color w:val="000000"/>
        </w:rPr>
        <w:t>3500237907</w:t>
      </w:r>
      <w:r w:rsidRPr="008445B1">
        <w:rPr>
          <w:rFonts w:ascii="Arial" w:hAnsi="Arial" w:cs="Arial"/>
          <w:color w:val="000000"/>
        </w:rPr>
        <w:tab/>
      </w:r>
    </w:p>
    <w:p w14:paraId="3E2E6FF3" w14:textId="77777777" w:rsidR="002F59B4" w:rsidRPr="008445B1" w:rsidRDefault="002F59B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6F4E43">
        <w:rPr>
          <w:rFonts w:ascii="Arial" w:hAnsi="Arial" w:cs="Arial"/>
          <w:noProof/>
        </w:rPr>
        <w:t>4500375647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16898224" w14:textId="77777777" w:rsidR="002F59B4" w:rsidRPr="008445B1" w:rsidRDefault="002F59B4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4.368.000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6F4E43">
        <w:rPr>
          <w:rFonts w:ascii="Arial" w:hAnsi="Arial" w:cs="Arial"/>
          <w:noProof/>
        </w:rPr>
        <w:t>CUATRO MILLONES TRESCIENTOS SESENTA Y OCHO MIL PESOS M/CTE</w:t>
      </w:r>
      <w:r w:rsidRPr="008445B1">
        <w:rPr>
          <w:rFonts w:ascii="Arial" w:hAnsi="Arial" w:cs="Arial"/>
        </w:rPr>
        <w:t>)</w:t>
      </w:r>
    </w:p>
    <w:p w14:paraId="34524FC8" w14:textId="77777777" w:rsidR="002F59B4" w:rsidRPr="008445B1" w:rsidRDefault="002F59B4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6F4E43">
        <w:rPr>
          <w:rFonts w:ascii="Arial" w:hAnsi="Arial" w:cs="Arial"/>
          <w:noProof/>
        </w:rPr>
        <w:t>31/ago/2025</w:t>
      </w:r>
    </w:p>
    <w:p w14:paraId="54CB880B" w14:textId="77777777" w:rsidR="002F59B4" w:rsidRPr="00A82B09" w:rsidRDefault="002F59B4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1F2EE66A" w14:textId="77777777" w:rsidR="002F59B4" w:rsidRPr="00A82B09" w:rsidRDefault="002F59B4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654A30DF" w14:textId="77777777" w:rsidR="002F59B4" w:rsidRPr="00A82B09" w:rsidRDefault="002F59B4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6A41B5F9" w14:textId="77777777" w:rsidR="002F59B4" w:rsidRDefault="002F59B4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F4E43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75EEFEED" w14:textId="77777777" w:rsidR="002F59B4" w:rsidRPr="00A82B09" w:rsidRDefault="002F59B4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6CB6B265" w14:textId="77777777" w:rsidR="002F59B4" w:rsidRPr="00A82B09" w:rsidRDefault="002F59B4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6F4E43">
        <w:rPr>
          <w:rFonts w:ascii="Arial" w:hAnsi="Arial" w:cs="Arial"/>
          <w:noProof/>
          <w:lang w:val="es-ES_tradnl"/>
        </w:rPr>
        <w:t>4162.010.26.1.2444-2025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37E6C6E6" w14:textId="77777777" w:rsidR="002F59B4" w:rsidRPr="00A82B09" w:rsidRDefault="002F59B4" w:rsidP="005E7EDD">
      <w:pPr>
        <w:pStyle w:val="Textoindependiente"/>
        <w:ind w:left="360"/>
        <w:rPr>
          <w:rFonts w:ascii="Arial" w:hAnsi="Arial" w:cs="Arial"/>
          <w:b/>
        </w:rPr>
      </w:pPr>
    </w:p>
    <w:p w14:paraId="2B694949" w14:textId="77777777" w:rsidR="002F59B4" w:rsidRPr="00A82B09" w:rsidRDefault="002F59B4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012D464C" w14:textId="77777777" w:rsidR="002F59B4" w:rsidRPr="00A82B09" w:rsidRDefault="002F59B4">
      <w:pPr>
        <w:pStyle w:val="Textoindependiente"/>
        <w:rPr>
          <w:rFonts w:ascii="Arial" w:hAnsi="Arial" w:cs="Arial"/>
          <w:b/>
        </w:rPr>
      </w:pPr>
    </w:p>
    <w:p w14:paraId="40EE7DBE" w14:textId="77777777" w:rsidR="002F59B4" w:rsidRDefault="002F59B4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185ABB58" w14:textId="77777777" w:rsidR="002F59B4" w:rsidRDefault="002F59B4">
      <w:pPr>
        <w:pStyle w:val="Textoindependiente"/>
        <w:rPr>
          <w:rFonts w:ascii="Arial" w:hAnsi="Arial" w:cs="Arial"/>
          <w:b/>
        </w:rPr>
      </w:pPr>
    </w:p>
    <w:p w14:paraId="33C79954" w14:textId="38728787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1.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Apoyar la realización y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asistencia en el desarrollo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de las actividades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formativas,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facilitando los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procesos del proyecto y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gestionando acciones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orientadas a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formación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deportiva en el sistema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educativo.</w:t>
      </w:r>
    </w:p>
    <w:p w14:paraId="695BFE35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50F4C488" w14:textId="695EAC6E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Diseñé sesión de clase para las jornadas del presente periodo.</w:t>
      </w:r>
    </w:p>
    <w:p w14:paraId="4885404F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377E9264" w14:textId="5413C151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2.Apoyar en la elaboración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y presentación de informes,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en el registro de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beneficiarios a través de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plataforma SIDER, en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recopilación de registros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fotográficos, o en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actualización de bases de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datos asociadas a las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jornadas y eventos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realizados.</w:t>
      </w:r>
    </w:p>
    <w:p w14:paraId="3FB2F726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30A81252" w14:textId="560436D6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Brindé apoyo en el diligenciamiento de la información requerida en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plataforma SIDER.</w:t>
      </w:r>
    </w:p>
    <w:p w14:paraId="5D4D251E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5D7D3724" w14:textId="5D0EED81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3.Asistir o brindar apoyo en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reuniones, capacitaciones o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espacios formativos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convocados por el área de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Fomento, o que estén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directamente relacionados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con las funciones del cargo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y el desarrollo del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programa.</w:t>
      </w:r>
    </w:p>
    <w:p w14:paraId="27885D1B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18208129" w14:textId="5BC67928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No realicé actividad durante el periodo.</w:t>
      </w:r>
    </w:p>
    <w:p w14:paraId="1E271968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099E468B" w14:textId="670B60F1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lastRenderedPageBreak/>
        <w:t>4.Brindar apoyo en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actividades operativas,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logísticas o asistenciales de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carácter misional,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requeridas por la Secretaría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del Deporte y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Recreación, en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cumplimiento del objeto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contractual.</w:t>
      </w:r>
    </w:p>
    <w:p w14:paraId="2EC56458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58215E3C" w14:textId="2A43C7FA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Ejecuté actividades deportivas con el grupo asignado dando alcance a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misionalidad de la SDR</w:t>
      </w:r>
    </w:p>
    <w:p w14:paraId="24E5A5C9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6A721D5F" w14:textId="65D43536" w:rsidR="002F59B4" w:rsidRP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5.Las demás relacionadas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con el desarrollo del objeto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contractual.</w:t>
      </w:r>
    </w:p>
    <w:p w14:paraId="26C2765E" w14:textId="77777777" w:rsidR="002F59B4" w:rsidRDefault="002F59B4" w:rsidP="002F59B4">
      <w:pPr>
        <w:pStyle w:val="Textoindependiente"/>
        <w:rPr>
          <w:rFonts w:ascii="Arial" w:hAnsi="Arial" w:cs="Arial"/>
          <w:b/>
        </w:rPr>
      </w:pPr>
    </w:p>
    <w:p w14:paraId="7707621E" w14:textId="4CF67668" w:rsidR="002F59B4" w:rsidRP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Socialicé la oferta de la SDR para la IE con los potenciales beneficiarios.</w:t>
      </w:r>
    </w:p>
    <w:p w14:paraId="17E751B5" w14:textId="77777777" w:rsidR="002F59B4" w:rsidRDefault="002F59B4" w:rsidP="002F59B4">
      <w:pPr>
        <w:pStyle w:val="Textoindependiente"/>
        <w:rPr>
          <w:rFonts w:ascii="Arial" w:hAnsi="Arial" w:cs="Arial"/>
          <w:b/>
        </w:rPr>
      </w:pPr>
    </w:p>
    <w:p w14:paraId="5C42497E" w14:textId="77777777" w:rsidR="002F59B4" w:rsidRDefault="002F59B4" w:rsidP="002F59B4">
      <w:pPr>
        <w:pStyle w:val="Textoindependiente"/>
        <w:rPr>
          <w:rFonts w:ascii="Arial" w:hAnsi="Arial" w:cs="Arial"/>
          <w:b/>
        </w:rPr>
      </w:pPr>
    </w:p>
    <w:p w14:paraId="36DDA6D8" w14:textId="77777777" w:rsidR="002F59B4" w:rsidRDefault="002F59B4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7056846F" w14:textId="77777777" w:rsidR="002F59B4" w:rsidRDefault="002F59B4" w:rsidP="0092241A">
      <w:pPr>
        <w:pStyle w:val="Default"/>
      </w:pPr>
    </w:p>
    <w:p w14:paraId="7345A4BE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1.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Apoyar la realización y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asistencia en el desarrollo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de las actividades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formativas,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facilitando los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procesos del proyecto y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gestionando acciones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orientadas a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formación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deportiva en el sistema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educativo.</w:t>
      </w:r>
    </w:p>
    <w:p w14:paraId="51CE09EE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51DE2B50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  <w:lang w:val="es-CO"/>
        </w:rPr>
      </w:pPr>
      <w:r w:rsidRPr="002F59B4">
        <w:rPr>
          <w:rFonts w:ascii="Arial" w:hAnsi="Arial" w:cs="Arial"/>
          <w:bCs/>
          <w:lang w:val="es-CO"/>
        </w:rPr>
        <w:t>Ejecuté sesiones de clase deportivas con los grupos asignados por la coordinación del programa.</w:t>
      </w:r>
    </w:p>
    <w:p w14:paraId="0426A426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685FC181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2.Apoyar en la elaboración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y presentación de informes,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en el registro de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beneficiarios a través de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plataforma SIDER, en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recopilación de registros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fotográficos, o en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actualización de bases de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datos asociadas a las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jornadas y eventos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realizados.</w:t>
      </w:r>
    </w:p>
    <w:p w14:paraId="3C8F6E18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112EBC8F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  <w:lang w:val="es-CO"/>
        </w:rPr>
      </w:pPr>
      <w:r w:rsidRPr="002F59B4">
        <w:rPr>
          <w:rFonts w:ascii="Arial" w:hAnsi="Arial" w:cs="Arial"/>
          <w:bCs/>
          <w:lang w:val="es-CO"/>
        </w:rPr>
        <w:t>Brindé apoyo en el diligenciamiento de fichas de inscripción de beneficiarios F40.</w:t>
      </w:r>
    </w:p>
    <w:p w14:paraId="765EADB5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657F6EB3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3.Asistir o brindar apoyo en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reuniones, capacitaciones o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espacios formativos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convocados por el área de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Fomento, o que estén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directamente relacionados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con las funciones del cargo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y el desarrollo del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programa.</w:t>
      </w:r>
    </w:p>
    <w:p w14:paraId="64C6BD04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5F076EBA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  <w:lang w:val="es-CO"/>
        </w:rPr>
      </w:pPr>
      <w:r w:rsidRPr="002F59B4">
        <w:rPr>
          <w:rFonts w:ascii="Arial" w:hAnsi="Arial" w:cs="Arial"/>
          <w:bCs/>
          <w:lang w:val="es-CO"/>
        </w:rPr>
        <w:t>Participé de la mesa de trabajo convocada por la coordinación del programa.</w:t>
      </w:r>
    </w:p>
    <w:p w14:paraId="12A580C4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374E2330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4.Brindar apoyo en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actividades operativas,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logísticas o asistenciales de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carácter misional,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requeridas por la Secretaría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del Deporte y la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Recreación, en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cumplimiento del objeto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contractual.</w:t>
      </w:r>
    </w:p>
    <w:p w14:paraId="4BA8AF05" w14:textId="77777777" w:rsid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11990301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  <w:lang w:val="es-CO"/>
        </w:rPr>
      </w:pPr>
      <w:r w:rsidRPr="002F59B4">
        <w:rPr>
          <w:rFonts w:ascii="Arial" w:hAnsi="Arial" w:cs="Arial"/>
          <w:bCs/>
          <w:lang w:val="es-CO"/>
        </w:rPr>
        <w:t>No realicé actividad durante el periodo.</w:t>
      </w:r>
    </w:p>
    <w:p w14:paraId="3236C85A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</w:rPr>
      </w:pPr>
    </w:p>
    <w:p w14:paraId="214F30B4" w14:textId="77777777" w:rsidR="002F59B4" w:rsidRPr="002F59B4" w:rsidRDefault="002F59B4" w:rsidP="002F59B4">
      <w:pPr>
        <w:pStyle w:val="Textoindependiente"/>
        <w:rPr>
          <w:rFonts w:ascii="Arial" w:hAnsi="Arial" w:cs="Arial"/>
          <w:bCs/>
        </w:rPr>
      </w:pPr>
      <w:r w:rsidRPr="002F59B4">
        <w:rPr>
          <w:rFonts w:ascii="Arial" w:hAnsi="Arial" w:cs="Arial"/>
          <w:bCs/>
        </w:rPr>
        <w:t>5.Las demás relacionadas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con el desarrollo del objeto</w:t>
      </w:r>
      <w:r>
        <w:rPr>
          <w:rFonts w:ascii="Arial" w:hAnsi="Arial" w:cs="Arial"/>
          <w:bCs/>
        </w:rPr>
        <w:t xml:space="preserve"> </w:t>
      </w:r>
      <w:r w:rsidRPr="002F59B4">
        <w:rPr>
          <w:rFonts w:ascii="Arial" w:hAnsi="Arial" w:cs="Arial"/>
          <w:bCs/>
        </w:rPr>
        <w:t>contractual.</w:t>
      </w:r>
    </w:p>
    <w:p w14:paraId="7112A4B5" w14:textId="77777777" w:rsidR="002F59B4" w:rsidRDefault="002F59B4" w:rsidP="0092241A">
      <w:pPr>
        <w:pStyle w:val="Default"/>
      </w:pPr>
    </w:p>
    <w:p w14:paraId="1019569D" w14:textId="77777777" w:rsidR="002F59B4" w:rsidRPr="002F59B4" w:rsidRDefault="002F59B4" w:rsidP="002F59B4">
      <w:pPr>
        <w:pStyle w:val="NormalWeb"/>
        <w:rPr>
          <w:rFonts w:ascii="Arial" w:hAnsi="Arial" w:cs="Arial"/>
        </w:rPr>
      </w:pPr>
      <w:r w:rsidRPr="002F59B4">
        <w:rPr>
          <w:rFonts w:ascii="Arial" w:hAnsi="Arial" w:cs="Arial"/>
        </w:rPr>
        <w:t>No realicé actividad durante el periodo.</w:t>
      </w:r>
    </w:p>
    <w:p w14:paraId="372BB3C7" w14:textId="77777777" w:rsidR="002F59B4" w:rsidRDefault="002F59B4" w:rsidP="002F59B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0380FD96" w14:textId="3A67B230" w:rsidR="002F59B4" w:rsidRPr="002F59B4" w:rsidRDefault="002F59B4" w:rsidP="002F59B4">
      <w:pPr>
        <w:pStyle w:val="NormalWeb"/>
        <w:spacing w:before="0" w:beforeAutospacing="0" w:after="0" w:afterAutospacing="0"/>
        <w:jc w:val="both"/>
      </w:pPr>
      <w:r w:rsidRPr="00A82B09">
        <w:rPr>
          <w:rFonts w:ascii="Arial" w:hAnsi="Arial" w:cs="Arial"/>
        </w:rPr>
        <w:lastRenderedPageBreak/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6F4E43">
        <w:rPr>
          <w:rFonts w:ascii="Arial" w:hAnsi="Arial" w:cs="Arial"/>
          <w:noProof/>
        </w:rPr>
        <w:t>/ago/2025</w:t>
      </w:r>
    </w:p>
    <w:p w14:paraId="068D152C" w14:textId="77777777" w:rsidR="002F59B4" w:rsidRDefault="002F59B4" w:rsidP="002020A3">
      <w:pPr>
        <w:suppressAutoHyphens w:val="0"/>
        <w:jc w:val="both"/>
        <w:rPr>
          <w:rFonts w:ascii="Arial" w:hAnsi="Arial" w:cs="Arial"/>
        </w:rPr>
      </w:pPr>
    </w:p>
    <w:p w14:paraId="6D71FCDE" w14:textId="77777777" w:rsidR="002F59B4" w:rsidRDefault="002F59B4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48FEC037" w14:textId="77777777" w:rsidR="002F59B4" w:rsidRDefault="002F59B4" w:rsidP="002020A3">
      <w:pPr>
        <w:suppressAutoHyphens w:val="0"/>
        <w:jc w:val="both"/>
        <w:rPr>
          <w:rFonts w:ascii="Arial" w:hAnsi="Arial" w:cs="Arial"/>
        </w:rPr>
      </w:pPr>
    </w:p>
    <w:p w14:paraId="7020E9A6" w14:textId="77777777" w:rsidR="002F59B4" w:rsidRPr="00A82B09" w:rsidRDefault="002F59B4" w:rsidP="002020A3">
      <w:pPr>
        <w:suppressAutoHyphens w:val="0"/>
        <w:jc w:val="both"/>
        <w:rPr>
          <w:rFonts w:ascii="Arial" w:hAnsi="Arial" w:cs="Arial"/>
        </w:rPr>
      </w:pPr>
    </w:p>
    <w:p w14:paraId="39B0862F" w14:textId="77777777" w:rsidR="002F59B4" w:rsidRDefault="002F59B4" w:rsidP="006F2DEB">
      <w:pPr>
        <w:pStyle w:val="Textoindependiente"/>
        <w:rPr>
          <w:rFonts w:ascii="Arial" w:hAnsi="Arial" w:cs="Arial"/>
          <w:color w:val="000000"/>
        </w:rPr>
      </w:pPr>
    </w:p>
    <w:p w14:paraId="44187CBC" w14:textId="5CEEDB8B" w:rsidR="002F59B4" w:rsidRDefault="002F59B4" w:rsidP="006F2DEB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 wp14:anchorId="35BECF30" wp14:editId="061B6D25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2503932" cy="504825"/>
            <wp:effectExtent l="0" t="0" r="0" b="0"/>
            <wp:wrapSquare wrapText="bothSides"/>
            <wp:docPr id="13223559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522" t="49248" r="39623" b="43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932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5CA286" w14:textId="77777777" w:rsidR="002F59B4" w:rsidRDefault="002F59B4" w:rsidP="006F2DEB">
      <w:pPr>
        <w:pStyle w:val="Textoindependiente"/>
        <w:rPr>
          <w:rFonts w:ascii="Arial" w:hAnsi="Arial" w:cs="Arial"/>
          <w:color w:val="000000"/>
        </w:rPr>
      </w:pPr>
    </w:p>
    <w:p w14:paraId="34211E9B" w14:textId="77777777" w:rsidR="002F59B4" w:rsidRDefault="002F59B4" w:rsidP="006F2DEB">
      <w:pPr>
        <w:pStyle w:val="Textoindependiente"/>
        <w:rPr>
          <w:rFonts w:ascii="Arial" w:hAnsi="Arial" w:cs="Arial"/>
          <w:color w:val="000000"/>
        </w:rPr>
      </w:pPr>
    </w:p>
    <w:p w14:paraId="7A7612F5" w14:textId="4ED3F314" w:rsidR="002F59B4" w:rsidRPr="00A82B09" w:rsidRDefault="002F59B4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1EC238F7" w14:textId="77777777" w:rsidR="002F59B4" w:rsidRPr="008445B1" w:rsidRDefault="002F59B4" w:rsidP="008445B1">
      <w:pPr>
        <w:pStyle w:val="Textoindependiente"/>
        <w:rPr>
          <w:rFonts w:ascii="Arial" w:hAnsi="Arial" w:cs="Arial"/>
        </w:rPr>
      </w:pPr>
      <w:r w:rsidRPr="006F4E43">
        <w:rPr>
          <w:rFonts w:ascii="Arial" w:hAnsi="Arial" w:cs="Arial"/>
          <w:noProof/>
        </w:rPr>
        <w:t>JOSE FRANCISCO ARCILA ROJAS</w:t>
      </w:r>
    </w:p>
    <w:p w14:paraId="1C102E3B" w14:textId="77777777" w:rsidR="002F59B4" w:rsidRPr="00A82B09" w:rsidRDefault="002F59B4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6F4E43">
        <w:rPr>
          <w:rFonts w:ascii="Arial" w:hAnsi="Arial" w:cs="Arial"/>
          <w:noProof/>
        </w:rPr>
        <w:t>1144209178</w:t>
      </w:r>
      <w:r w:rsidRPr="00A82B09">
        <w:rPr>
          <w:rFonts w:ascii="Arial" w:hAnsi="Arial" w:cs="Arial"/>
        </w:rPr>
        <w:tab/>
        <w:t xml:space="preserve">    </w:t>
      </w:r>
    </w:p>
    <w:p w14:paraId="33CA4063" w14:textId="77777777" w:rsidR="002F59B4" w:rsidRDefault="002F59B4">
      <w:pPr>
        <w:pStyle w:val="Textoindependiente"/>
        <w:rPr>
          <w:rFonts w:ascii="Arial" w:hAnsi="Arial" w:cs="Arial"/>
          <w:lang w:val="pt-BR"/>
        </w:rPr>
        <w:sectPr w:rsidR="002F59B4" w:rsidSect="002F59B4">
          <w:headerReference w:type="default" r:id="rId10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7114DD38" w14:textId="77777777" w:rsidR="002F59B4" w:rsidRPr="00A82B09" w:rsidRDefault="002F59B4">
      <w:pPr>
        <w:pStyle w:val="Textoindependiente"/>
        <w:rPr>
          <w:rFonts w:ascii="Arial" w:hAnsi="Arial" w:cs="Arial"/>
        </w:rPr>
      </w:pPr>
    </w:p>
    <w:sectPr w:rsidR="002F59B4" w:rsidRPr="00A82B09" w:rsidSect="002F59B4">
      <w:headerReference w:type="default" r:id="rId11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BBD36" w14:textId="77777777" w:rsidR="00AF4C64" w:rsidRDefault="00AF4C64">
      <w:r>
        <w:separator/>
      </w:r>
    </w:p>
  </w:endnote>
  <w:endnote w:type="continuationSeparator" w:id="0">
    <w:p w14:paraId="4500B3C0" w14:textId="77777777" w:rsidR="00AF4C64" w:rsidRDefault="00AF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F5163" w14:textId="77777777" w:rsidR="00AF4C64" w:rsidRDefault="00AF4C64">
      <w:r>
        <w:separator/>
      </w:r>
    </w:p>
  </w:footnote>
  <w:footnote w:type="continuationSeparator" w:id="0">
    <w:p w14:paraId="31D8AFE8" w14:textId="77777777" w:rsidR="00AF4C64" w:rsidRDefault="00AF4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E954" w14:textId="77777777" w:rsidR="002F59B4" w:rsidRPr="000005A3" w:rsidRDefault="002F59B4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31413F3E" w14:textId="77777777" w:rsidR="002F59B4" w:rsidRPr="000005A3" w:rsidRDefault="002F59B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6F4E43">
      <w:rPr>
        <w:rFonts w:ascii="Arial" w:hAnsi="Arial" w:cs="Arial"/>
        <w:b/>
        <w:bCs/>
        <w:noProof/>
        <w:lang w:val="es-MX"/>
      </w:rPr>
      <w:t>4162.010.26.1.2444-2025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E78F3" w14:textId="77777777" w:rsidR="002F59B4" w:rsidRPr="000005A3" w:rsidRDefault="002F59B4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1352B382" w14:textId="77777777" w:rsidR="002F59B4" w:rsidRPr="000005A3" w:rsidRDefault="002F59B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6F4E43">
      <w:rPr>
        <w:rFonts w:ascii="Arial" w:hAnsi="Arial" w:cs="Arial"/>
        <w:b/>
        <w:bCs/>
        <w:noProof/>
        <w:lang w:val="es-MX"/>
      </w:rPr>
      <w:t>4162.010.26.1.2444-2025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7B1B28"/>
    <w:multiLevelType w:val="hybridMultilevel"/>
    <w:tmpl w:val="4C0E48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2092483">
    <w:abstractNumId w:val="9"/>
  </w:num>
  <w:num w:numId="2" w16cid:durableId="99689707">
    <w:abstractNumId w:val="1"/>
  </w:num>
  <w:num w:numId="3" w16cid:durableId="1342077016">
    <w:abstractNumId w:val="4"/>
  </w:num>
  <w:num w:numId="4" w16cid:durableId="8525961">
    <w:abstractNumId w:val="2"/>
  </w:num>
  <w:num w:numId="5" w16cid:durableId="54470841">
    <w:abstractNumId w:val="0"/>
  </w:num>
  <w:num w:numId="6" w16cid:durableId="941645849">
    <w:abstractNumId w:val="10"/>
  </w:num>
  <w:num w:numId="7" w16cid:durableId="3872904">
    <w:abstractNumId w:val="21"/>
  </w:num>
  <w:num w:numId="8" w16cid:durableId="922910642">
    <w:abstractNumId w:val="20"/>
  </w:num>
  <w:num w:numId="9" w16cid:durableId="2137941871">
    <w:abstractNumId w:val="18"/>
  </w:num>
  <w:num w:numId="10" w16cid:durableId="673536189">
    <w:abstractNumId w:val="16"/>
  </w:num>
  <w:num w:numId="11" w16cid:durableId="527447902">
    <w:abstractNumId w:val="3"/>
  </w:num>
  <w:num w:numId="12" w16cid:durableId="379666741">
    <w:abstractNumId w:val="15"/>
  </w:num>
  <w:num w:numId="13" w16cid:durableId="1002392167">
    <w:abstractNumId w:val="22"/>
  </w:num>
  <w:num w:numId="14" w16cid:durableId="2137406736">
    <w:abstractNumId w:val="12"/>
  </w:num>
  <w:num w:numId="15" w16cid:durableId="1020351056">
    <w:abstractNumId w:val="14"/>
  </w:num>
  <w:num w:numId="16" w16cid:durableId="903101217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40636354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1028138105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733311121">
    <w:abstractNumId w:val="23"/>
    <w:lvlOverride w:ilvl="0">
      <w:lvl w:ilvl="0">
        <w:numFmt w:val="decimal"/>
        <w:lvlText w:val="%1."/>
        <w:lvlJc w:val="left"/>
      </w:lvl>
    </w:lvlOverride>
  </w:num>
  <w:num w:numId="20" w16cid:durableId="872477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4721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77616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59B4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4C64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1D6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940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EF6AA8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21B32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590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Dolly Ximena Garzon</cp:lastModifiedBy>
  <cp:revision>1</cp:revision>
  <cp:lastPrinted>2023-04-12T14:19:00Z</cp:lastPrinted>
  <dcterms:created xsi:type="dcterms:W3CDTF">2025-09-02T01:32:00Z</dcterms:created>
  <dcterms:modified xsi:type="dcterms:W3CDTF">2025-09-02T01:38:00Z</dcterms:modified>
</cp:coreProperties>
</file>